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Default="00704346" w:rsidP="00E00603">
      <w:pPr>
        <w:spacing w:after="0" w:line="240" w:lineRule="auto"/>
        <w:jc w:val="center"/>
        <w:rPr>
          <w:b/>
          <w:bCs/>
          <w:caps/>
        </w:rPr>
      </w:pPr>
    </w:p>
    <w:p w14:paraId="6C446AED" w14:textId="2247813D" w:rsidR="00E00603" w:rsidRPr="00663C4F" w:rsidRDefault="00E00603" w:rsidP="00E00603">
      <w:pPr>
        <w:spacing w:after="0" w:line="240" w:lineRule="auto"/>
        <w:jc w:val="center"/>
        <w:rPr>
          <w:b/>
          <w:bCs/>
          <w:caps/>
        </w:rPr>
      </w:pPr>
      <w:r w:rsidRPr="00663C4F">
        <w:rPr>
          <w:b/>
          <w:bCs/>
          <w:caps/>
        </w:rPr>
        <w:t>Siūlomų Specialistų sąrašas</w:t>
      </w:r>
    </w:p>
    <w:p w14:paraId="3DF9CD04" w14:textId="1C6541DF" w:rsidR="001C6902" w:rsidRPr="00E6690D" w:rsidRDefault="00492729" w:rsidP="00EA55EE">
      <w:pPr>
        <w:spacing w:after="0" w:line="240" w:lineRule="auto"/>
        <w:jc w:val="right"/>
      </w:pPr>
      <w:r w:rsidRPr="00492729">
        <w:rPr>
          <w:b/>
          <w:bCs/>
        </w:rPr>
        <w:t>1 lentelė.</w:t>
      </w:r>
      <w:r>
        <w:t xml:space="preserve"> 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8B6A8C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5916A80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996023" w:rsidRDefault="00BD69F9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="00E00603" w:rsidRPr="00996023">
              <w:rPr>
                <w:b/>
                <w:i/>
              </w:rPr>
              <w:t>aliojančio kvalifikacijos atestato</w:t>
            </w:r>
            <w:r w:rsidR="00B10F9D" w:rsidRPr="00996023">
              <w:rPr>
                <w:b/>
                <w:i/>
              </w:rPr>
              <w:t xml:space="preserve"> </w:t>
            </w:r>
            <w:r w:rsidR="00B72736">
              <w:rPr>
                <w:b/>
                <w:i/>
              </w:rPr>
              <w:t>ir/ar</w:t>
            </w:r>
            <w:r w:rsidR="00B10F9D" w:rsidRPr="00996023">
              <w:rPr>
                <w:b/>
                <w:i/>
              </w:rPr>
              <w:t xml:space="preserve"> tei</w:t>
            </w:r>
            <w:r w:rsidR="002A6571" w:rsidRPr="00996023">
              <w:rPr>
                <w:b/>
                <w:i/>
              </w:rPr>
              <w:t>s</w:t>
            </w:r>
            <w:r w:rsidR="00B10F9D" w:rsidRPr="00996023">
              <w:rPr>
                <w:b/>
                <w:i/>
              </w:rPr>
              <w:t>ės pripažinimo dokumento</w:t>
            </w:r>
            <w:r w:rsidR="00E00603" w:rsidRPr="00996023">
              <w:rPr>
                <w:b/>
                <w:i/>
              </w:rPr>
              <w:t xml:space="preserve"> </w:t>
            </w:r>
            <w:r w:rsidR="00B10F9D" w:rsidRPr="00996023">
              <w:rPr>
                <w:b/>
                <w:i/>
              </w:rPr>
              <w:t xml:space="preserve">(jei yra) </w:t>
            </w:r>
            <w:r w:rsidR="00E00603" w:rsidRPr="00996023">
              <w:rPr>
                <w:b/>
                <w:i/>
              </w:rPr>
              <w:t>numeris</w:t>
            </w:r>
            <w:r w:rsidR="00EA54C8" w:rsidRPr="00996023">
              <w:rPr>
                <w:b/>
                <w:i/>
              </w:rPr>
              <w:t xml:space="preserve"> </w:t>
            </w:r>
          </w:p>
        </w:tc>
      </w:tr>
      <w:tr w:rsidR="008B6A8C" w:rsidRPr="008B6A8C" w14:paraId="127C1CF5" w14:textId="77777777" w:rsidTr="00F91DA2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4805504" w14:textId="77777777" w:rsidR="00E00603" w:rsidRPr="00D802CA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D802CA">
              <w:rPr>
                <w:b/>
                <w:i/>
              </w:rPr>
              <w:t>Statybos darbų vadovas (-ai)</w:t>
            </w:r>
          </w:p>
          <w:p w14:paraId="7A4A611A" w14:textId="593459AE" w:rsidR="00E00603" w:rsidRPr="00D802CA" w:rsidRDefault="00E00603" w:rsidP="002770C1">
            <w:pPr>
              <w:pStyle w:val="Sraopastraipa"/>
              <w:spacing w:after="0" w:line="240" w:lineRule="auto"/>
              <w:ind w:left="0"/>
              <w:jc w:val="center"/>
              <w:rPr>
                <w:sz w:val="22"/>
              </w:rPr>
            </w:pPr>
            <w:r w:rsidRPr="00D802CA">
              <w:rPr>
                <w:b/>
                <w:i/>
              </w:rPr>
              <w:t xml:space="preserve">(statinių kategorija </w:t>
            </w:r>
            <w:r w:rsidR="00492729" w:rsidRPr="00D802CA">
              <w:rPr>
                <w:b/>
                <w:i/>
              </w:rPr>
              <w:t>–</w:t>
            </w:r>
            <w:r w:rsidRPr="00D802CA">
              <w:rPr>
                <w:b/>
                <w:i/>
              </w:rPr>
              <w:t xml:space="preserve"> ypatingieji statiniai, </w:t>
            </w:r>
            <w:r w:rsidR="002770C1" w:rsidRPr="00D802CA">
              <w:rPr>
                <w:b/>
                <w:i/>
              </w:rPr>
              <w:t xml:space="preserve"> </w:t>
            </w:r>
            <w:r w:rsidR="00D802CA" w:rsidRPr="00D802CA">
              <w:rPr>
                <w:b/>
                <w:i/>
              </w:rPr>
              <w:t>objektas: negyvenamasis, gydymo paskirties</w:t>
            </w:r>
            <w:r w:rsidRPr="00D802CA">
              <w:rPr>
                <w:b/>
                <w:i/>
              </w:rPr>
              <w:t>)</w:t>
            </w:r>
          </w:p>
        </w:tc>
      </w:tr>
      <w:tr w:rsidR="008B6A8C" w:rsidRPr="008B6A8C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D802CA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8B6A8C" w:rsidRPr="008B6A8C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D802CA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2770C1" w:rsidRPr="008B6A8C" w14:paraId="2FCDA993" w14:textId="77777777" w:rsidTr="003F0205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6C7E44BB" w14:textId="4420CD24" w:rsidR="002770C1" w:rsidRPr="00D802CA" w:rsidRDefault="002770C1" w:rsidP="002770C1">
            <w:pPr>
              <w:spacing w:after="0" w:line="240" w:lineRule="auto"/>
              <w:jc w:val="center"/>
              <w:rPr>
                <w:b/>
                <w:i/>
              </w:rPr>
            </w:pPr>
            <w:r w:rsidRPr="00D802CA">
              <w:rPr>
                <w:sz w:val="22"/>
              </w:rPr>
              <w:t xml:space="preserve">Specialiųjų statybos darbų vadovas </w:t>
            </w:r>
            <w:r w:rsidRPr="00D802CA">
              <w:rPr>
                <w:b/>
                <w:i/>
              </w:rPr>
              <w:t>(-ai)</w:t>
            </w:r>
          </w:p>
          <w:p w14:paraId="22FBE93D" w14:textId="61029DFD" w:rsidR="002770C1" w:rsidRPr="00D802CA" w:rsidRDefault="002770C1" w:rsidP="002770C1">
            <w:pPr>
              <w:pStyle w:val="Sraopastraipa"/>
              <w:spacing w:after="0" w:line="240" w:lineRule="auto"/>
              <w:ind w:left="0"/>
              <w:jc w:val="center"/>
              <w:rPr>
                <w:b/>
                <w:i/>
              </w:rPr>
            </w:pPr>
            <w:r w:rsidRPr="00D802CA">
              <w:rPr>
                <w:b/>
                <w:i/>
              </w:rPr>
              <w:t xml:space="preserve">(statinių kategorija – ypatingieji statiniai,  </w:t>
            </w:r>
            <w:r w:rsidR="00D802CA" w:rsidRPr="00D802CA">
              <w:rPr>
                <w:b/>
                <w:i/>
              </w:rPr>
              <w:t xml:space="preserve"> statiniai,  objektas: negyvenamasis, gydymo paskirties</w:t>
            </w:r>
            <w:r w:rsidRPr="00D802CA">
              <w:rPr>
                <w:b/>
                <w:i/>
              </w:rPr>
              <w:t>)</w:t>
            </w:r>
          </w:p>
          <w:p w14:paraId="69C4532D" w14:textId="77777777" w:rsidR="002770C1" w:rsidRPr="00D802CA" w:rsidRDefault="002770C1" w:rsidP="002770C1">
            <w:pPr>
              <w:pStyle w:val="Sraopastraipa"/>
              <w:ind w:left="0"/>
              <w:jc w:val="both"/>
              <w:rPr>
                <w:sz w:val="22"/>
              </w:rPr>
            </w:pPr>
            <w:r w:rsidRPr="00D802CA">
              <w:rPr>
                <w:sz w:val="22"/>
              </w:rPr>
              <w:t xml:space="preserve">Specialieji statybos darbai: </w:t>
            </w:r>
          </w:p>
          <w:p w14:paraId="5E36F387" w14:textId="77777777" w:rsidR="00B0351E" w:rsidRDefault="002770C1" w:rsidP="00B0351E">
            <w:pPr>
              <w:pStyle w:val="Sraopastraipa"/>
              <w:ind w:left="0"/>
              <w:jc w:val="both"/>
              <w:rPr>
                <w:sz w:val="22"/>
              </w:rPr>
            </w:pPr>
            <w:r w:rsidRPr="00D802CA">
              <w:rPr>
                <w:b/>
                <w:bCs/>
                <w:sz w:val="22"/>
              </w:rPr>
              <w:t>mechanikos darbai</w:t>
            </w:r>
            <w:r w:rsidRPr="00D802CA">
              <w:rPr>
                <w:sz w:val="22"/>
              </w:rPr>
              <w:t>:</w:t>
            </w:r>
          </w:p>
          <w:p w14:paraId="6A2456FA" w14:textId="77777777" w:rsidR="00B0351E" w:rsidRDefault="00B0351E" w:rsidP="00B0351E">
            <w:pPr>
              <w:pStyle w:val="Sraopastraipa"/>
              <w:ind w:left="0"/>
              <w:jc w:val="both"/>
              <w:rPr>
                <w:sz w:val="22"/>
                <w:lang w:val="pt-BR"/>
              </w:rPr>
            </w:pPr>
            <w:r w:rsidRPr="00F743D0">
              <w:rPr>
                <w:sz w:val="22"/>
                <w:lang w:val="pt-BR"/>
              </w:rPr>
              <w:t xml:space="preserve">statinio vandentiekio ir nuotekų šalinimo inžinerinių sistemų įrengimas; </w:t>
            </w:r>
          </w:p>
          <w:p w14:paraId="12573859" w14:textId="0F29B075" w:rsidR="00B0351E" w:rsidRDefault="00B0351E" w:rsidP="00B0351E">
            <w:pPr>
              <w:pStyle w:val="Sraopastraipa"/>
              <w:ind w:left="0"/>
              <w:jc w:val="both"/>
              <w:rPr>
                <w:sz w:val="22"/>
                <w:lang w:val="pt-BR"/>
              </w:rPr>
            </w:pPr>
            <w:r w:rsidRPr="00F743D0">
              <w:rPr>
                <w:sz w:val="22"/>
                <w:lang w:val="pt-BR"/>
              </w:rPr>
              <w:t>statinio šildymo, vėdinimo, oro kondicionavimo inžinerinių sistemų įrengimas.</w:t>
            </w:r>
          </w:p>
          <w:p w14:paraId="46DBE6DB" w14:textId="79A0367C" w:rsidR="002770C1" w:rsidRDefault="002770C1" w:rsidP="002770C1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802C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elektrotechnikos darbai</w:t>
            </w:r>
            <w:r w:rsidRPr="00D802CA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:</w:t>
            </w:r>
          </w:p>
          <w:p w14:paraId="1D66BFB5" w14:textId="77777777" w:rsidR="00B0351E" w:rsidRPr="00F743D0" w:rsidRDefault="00B0351E" w:rsidP="00B0351E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F743D0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 xml:space="preserve">statinio elektros inžinerinių sistemų įrengimas; </w:t>
            </w:r>
          </w:p>
          <w:p w14:paraId="09D5551B" w14:textId="77777777" w:rsidR="00B0351E" w:rsidRPr="00F743D0" w:rsidRDefault="00B0351E" w:rsidP="00B0351E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F743D0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statinio nuotolinio ryšio (telekomunikacijų) inžinerinių sistemų įrengimas</w:t>
            </w:r>
            <w:r w:rsidRPr="00F743D0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 xml:space="preserve">; </w:t>
            </w:r>
          </w:p>
          <w:p w14:paraId="431FA36F" w14:textId="2A75E0A5" w:rsidR="002770C1" w:rsidRPr="00B0351E" w:rsidRDefault="00B0351E" w:rsidP="00B0351E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F743D0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statinio apsauginės signalizacijos,</w:t>
            </w:r>
            <w:r w:rsidRPr="00F743D0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F743D0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gaisrinės saugos inžinerinių sistemų įrengimas.</w:t>
            </w:r>
          </w:p>
        </w:tc>
      </w:tr>
      <w:tr w:rsidR="002770C1" w:rsidRPr="008B6A8C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437EA908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3D453889" w14:textId="77777777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2770C1" w:rsidRPr="00FC54D2" w:rsidRDefault="002770C1" w:rsidP="002770C1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2770C1" w:rsidRPr="008B6A8C" w:rsidRDefault="002770C1" w:rsidP="002770C1">
            <w:pPr>
              <w:spacing w:after="0" w:line="240" w:lineRule="auto"/>
            </w:pPr>
          </w:p>
        </w:tc>
      </w:tr>
      <w:tr w:rsidR="002770C1" w:rsidRPr="008B6A8C" w14:paraId="24A4AFD4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4500029" w14:textId="6D276A8D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3C2310B8" w14:textId="77777777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8452502" w14:textId="77777777" w:rsidR="002770C1" w:rsidRPr="00FC54D2" w:rsidRDefault="002770C1" w:rsidP="002770C1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7FA9801C" w14:textId="77777777" w:rsidR="002770C1" w:rsidRPr="008B6A8C" w:rsidRDefault="002770C1" w:rsidP="002770C1">
            <w:pPr>
              <w:spacing w:after="0" w:line="240" w:lineRule="auto"/>
            </w:pPr>
          </w:p>
        </w:tc>
      </w:tr>
    </w:tbl>
    <w:p w14:paraId="690EDBEB" w14:textId="28E098A4" w:rsidR="00E00603" w:rsidRPr="00E6690D" w:rsidRDefault="00E00603" w:rsidP="00E00603">
      <w:pPr>
        <w:spacing w:after="0" w:line="240" w:lineRule="auto"/>
        <w:jc w:val="both"/>
      </w:pPr>
    </w:p>
    <w:sectPr w:rsidR="00E00603" w:rsidRPr="00E6690D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7AE1" w14:textId="77777777" w:rsidR="006C7743" w:rsidRDefault="006C7743">
      <w:pPr>
        <w:spacing w:after="0" w:line="240" w:lineRule="auto"/>
      </w:pPr>
      <w:r>
        <w:separator/>
      </w:r>
    </w:p>
  </w:endnote>
  <w:endnote w:type="continuationSeparator" w:id="0">
    <w:p w14:paraId="79004AC1" w14:textId="77777777" w:rsidR="006C7743" w:rsidRDefault="006C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7C40" w14:textId="77777777" w:rsidR="006C7743" w:rsidRDefault="006C7743">
      <w:pPr>
        <w:spacing w:after="0" w:line="240" w:lineRule="auto"/>
      </w:pPr>
      <w:r>
        <w:separator/>
      </w:r>
    </w:p>
  </w:footnote>
  <w:footnote w:type="continuationSeparator" w:id="0">
    <w:p w14:paraId="3EBDC7ED" w14:textId="77777777" w:rsidR="006C7743" w:rsidRDefault="006C7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72C251B"/>
    <w:multiLevelType w:val="hybridMultilevel"/>
    <w:tmpl w:val="32344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67732"/>
    <w:multiLevelType w:val="multilevel"/>
    <w:tmpl w:val="C416064C"/>
    <w:numStyleLink w:val="Gutgut"/>
  </w:abstractNum>
  <w:abstractNum w:abstractNumId="13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4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0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1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4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3"/>
  </w:num>
  <w:num w:numId="2" w16cid:durableId="1893149354">
    <w:abstractNumId w:val="17"/>
  </w:num>
  <w:num w:numId="3" w16cid:durableId="690684630">
    <w:abstractNumId w:val="20"/>
  </w:num>
  <w:num w:numId="4" w16cid:durableId="668754029">
    <w:abstractNumId w:val="32"/>
  </w:num>
  <w:num w:numId="5" w16cid:durableId="2026324598">
    <w:abstractNumId w:val="22"/>
  </w:num>
  <w:num w:numId="6" w16cid:durableId="106274924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1"/>
  </w:num>
  <w:num w:numId="8" w16cid:durableId="841506041">
    <w:abstractNumId w:val="13"/>
  </w:num>
  <w:num w:numId="9" w16cid:durableId="462650329">
    <w:abstractNumId w:val="12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4"/>
  </w:num>
  <w:num w:numId="12" w16cid:durableId="1678001120">
    <w:abstractNumId w:val="7"/>
  </w:num>
  <w:num w:numId="13" w16cid:durableId="1003971859">
    <w:abstractNumId w:val="25"/>
  </w:num>
  <w:num w:numId="14" w16cid:durableId="1186561434">
    <w:abstractNumId w:val="15"/>
  </w:num>
  <w:num w:numId="15" w16cid:durableId="1022169544">
    <w:abstractNumId w:val="10"/>
  </w:num>
  <w:num w:numId="16" w16cid:durableId="883373561">
    <w:abstractNumId w:val="23"/>
  </w:num>
  <w:num w:numId="17" w16cid:durableId="440144889">
    <w:abstractNumId w:val="29"/>
  </w:num>
  <w:num w:numId="18" w16cid:durableId="1702775934">
    <w:abstractNumId w:val="24"/>
  </w:num>
  <w:num w:numId="19" w16cid:durableId="868490281">
    <w:abstractNumId w:val="27"/>
  </w:num>
  <w:num w:numId="20" w16cid:durableId="605428486">
    <w:abstractNumId w:val="3"/>
  </w:num>
  <w:num w:numId="21" w16cid:durableId="503204710">
    <w:abstractNumId w:val="19"/>
  </w:num>
  <w:num w:numId="22" w16cid:durableId="1429930432">
    <w:abstractNumId w:val="21"/>
  </w:num>
  <w:num w:numId="23" w16cid:durableId="2012755260">
    <w:abstractNumId w:val="35"/>
  </w:num>
  <w:num w:numId="24" w16cid:durableId="905070863">
    <w:abstractNumId w:val="18"/>
  </w:num>
  <w:num w:numId="25" w16cid:durableId="1619335868">
    <w:abstractNumId w:val="26"/>
  </w:num>
  <w:num w:numId="26" w16cid:durableId="1404718512">
    <w:abstractNumId w:val="11"/>
  </w:num>
  <w:num w:numId="27" w16cid:durableId="527254315">
    <w:abstractNumId w:val="28"/>
  </w:num>
  <w:num w:numId="28" w16cid:durableId="1356417504">
    <w:abstractNumId w:val="16"/>
  </w:num>
  <w:num w:numId="29" w16cid:durableId="1738670713">
    <w:abstractNumId w:val="34"/>
  </w:num>
  <w:num w:numId="30" w16cid:durableId="781846003">
    <w:abstractNumId w:val="9"/>
  </w:num>
  <w:num w:numId="31" w16cid:durableId="203953254">
    <w:abstractNumId w:val="5"/>
  </w:num>
  <w:num w:numId="32" w16cid:durableId="647514130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B506D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21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44BA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0C1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4FE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657E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5E5E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467"/>
    <w:rsid w:val="00641B04"/>
    <w:rsid w:val="00641E4C"/>
    <w:rsid w:val="006439E3"/>
    <w:rsid w:val="00644A79"/>
    <w:rsid w:val="00647DA8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C7743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35A6A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43C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362E4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E76A2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51E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4041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3AEE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0B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02CA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1F0A"/>
    <w:rsid w:val="00E829D7"/>
    <w:rsid w:val="00E833AB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uiPriority w:val="99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uiPriority w:val="99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BodyA">
    <w:name w:val="Body A"/>
    <w:rsid w:val="002770C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SIŪLOMŲ SPECIALISTŲ SĄRAŠAS</vt:lpstr>
      <vt:lpstr>SAK_Rangos_darbai_galutinės</vt:lpstr>
    </vt:vector>
  </TitlesOfParts>
  <Company>Microsoft</Company>
  <LinksUpToDate>false</LinksUpToDate>
  <CharactersWithSpaces>982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14</cp:revision>
  <cp:lastPrinted>2022-11-30T09:01:00Z</cp:lastPrinted>
  <dcterms:created xsi:type="dcterms:W3CDTF">2024-09-04T08:22:00Z</dcterms:created>
  <dcterms:modified xsi:type="dcterms:W3CDTF">2025-10-13T11:26:00Z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